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DD717" w14:textId="77777777" w:rsidR="003E157F" w:rsidRPr="003E157F" w:rsidRDefault="003E157F" w:rsidP="003E157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t>Irfan Clayton</w:t>
      </w:r>
    </w:p>
    <w:p w14:paraId="3513AE0C" w14:textId="77777777" w:rsidR="003E157F" w:rsidRDefault="00907BDE" w:rsidP="003E157F">
      <w:pPr>
        <w:spacing w:before="8" w:line="220" w:lineRule="exact"/>
        <w:rPr>
          <w:rFonts w:asciiTheme="minorHAnsi" w:eastAsia="Microsoft Sans Serif" w:hAnsiTheme="minorHAnsi" w:cstheme="minorHAnsi"/>
          <w:spacing w:val="21"/>
          <w:position w:val="-1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position w:val="-1"/>
          <w:sz w:val="22"/>
          <w:szCs w:val="22"/>
        </w:rPr>
        <w:t>O.</w:t>
      </w:r>
      <w:r w:rsidRPr="003E157F">
        <w:rPr>
          <w:rFonts w:asciiTheme="minorHAnsi" w:eastAsia="Arial Narrow" w:hAnsiTheme="minorHAnsi" w:cstheme="minorHAnsi"/>
          <w:spacing w:val="11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position w:val="-1"/>
          <w:sz w:val="22"/>
          <w:szCs w:val="22"/>
        </w:rPr>
        <w:t>x</w:t>
      </w:r>
      <w:r w:rsidRPr="003E157F">
        <w:rPr>
          <w:rFonts w:asciiTheme="minorHAnsi" w:eastAsia="Arial Narrow" w:hAnsiTheme="minorHAnsi" w:cstheme="minorHAnsi"/>
          <w:spacing w:val="8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16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7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3</w:t>
      </w:r>
      <w:r w:rsidRPr="003E157F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3E157F">
        <w:rPr>
          <w:rFonts w:asciiTheme="minorHAnsi" w:eastAsia="Microsoft Sans Serif" w:hAnsiTheme="minorHAnsi" w:cstheme="minorHAnsi"/>
          <w:spacing w:val="18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ll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0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3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1</w:t>
      </w:r>
      <w:r w:rsidRPr="003E157F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3E157F">
        <w:rPr>
          <w:rFonts w:asciiTheme="minorHAnsi" w:eastAsia="Microsoft Sans Serif" w:hAnsiTheme="minorHAnsi" w:cstheme="minorHAnsi"/>
          <w:spacing w:val="21"/>
          <w:position w:val="-1"/>
          <w:sz w:val="22"/>
          <w:szCs w:val="22"/>
        </w:rPr>
        <w:t xml:space="preserve"> </w:t>
      </w:r>
    </w:p>
    <w:p w14:paraId="1EF98112" w14:textId="3BB1F513" w:rsidR="00D93C74" w:rsidRPr="003E157F" w:rsidRDefault="00907BDE" w:rsidP="003E157F">
      <w:pPr>
        <w:spacing w:before="8" w:line="220" w:lineRule="exact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800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.9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9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51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8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7</w:t>
      </w:r>
      <w:r w:rsidRPr="003E157F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3E157F">
        <w:rPr>
          <w:rFonts w:asciiTheme="minorHAnsi" w:eastAsia="Microsoft Sans Serif" w:hAnsiTheme="minorHAnsi" w:cstheme="minorHAnsi"/>
          <w:spacing w:val="34"/>
          <w:position w:val="-1"/>
          <w:sz w:val="22"/>
          <w:szCs w:val="22"/>
        </w:rPr>
        <w:t xml:space="preserve"> </w:t>
      </w:r>
      <w:hyperlink r:id="rId7"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inf</w:t>
        </w:r>
        <w:r w:rsidRPr="003E157F">
          <w:rPr>
            <w:rFonts w:asciiTheme="minorHAnsi" w:eastAsia="Arial Narrow" w:hAnsiTheme="minorHAnsi" w:cstheme="minorHAnsi"/>
            <w:spacing w:val="-3"/>
            <w:w w:val="103"/>
            <w:position w:val="-1"/>
            <w:sz w:val="22"/>
            <w:szCs w:val="22"/>
          </w:rPr>
          <w:t>o</w:t>
        </w:r>
        <w:r w:rsidRPr="003E157F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@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g</w:t>
        </w:r>
        <w:r w:rsidRPr="003E157F">
          <w:rPr>
            <w:rFonts w:asciiTheme="minorHAnsi" w:eastAsia="Arial Narrow" w:hAnsiTheme="minorHAnsi" w:cstheme="minorHAnsi"/>
            <w:spacing w:val="-1"/>
            <w:w w:val="104"/>
            <w:position w:val="-1"/>
            <w:sz w:val="22"/>
            <w:szCs w:val="22"/>
          </w:rPr>
          <w:t>r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a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t</w:t>
        </w:r>
        <w:r w:rsidRPr="003E157F">
          <w:rPr>
            <w:rFonts w:asciiTheme="minorHAnsi" w:eastAsia="Arial Narrow" w:hAnsiTheme="minorHAnsi" w:cstheme="minorHAnsi"/>
            <w:spacing w:val="-1"/>
            <w:w w:val="104"/>
            <w:position w:val="-1"/>
            <w:sz w:val="22"/>
            <w:szCs w:val="22"/>
          </w:rPr>
          <w:t>r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es</w:t>
        </w:r>
        <w:r w:rsidRPr="003E157F">
          <w:rPr>
            <w:rFonts w:asciiTheme="minorHAnsi" w:eastAsia="Arial Narrow" w:hAnsiTheme="minorHAnsi" w:cstheme="minorHAnsi"/>
            <w:spacing w:val="-3"/>
            <w:w w:val="103"/>
            <w:position w:val="-1"/>
            <w:sz w:val="22"/>
            <w:szCs w:val="22"/>
          </w:rPr>
          <w:t>u</w:t>
        </w:r>
        <w:r w:rsidRPr="003E157F">
          <w:rPr>
            <w:rFonts w:asciiTheme="minorHAnsi" w:eastAsia="Arial Narrow" w:hAnsiTheme="minorHAnsi" w:cstheme="minorHAnsi"/>
            <w:spacing w:val="2"/>
            <w:w w:val="103"/>
            <w:position w:val="-1"/>
            <w:sz w:val="22"/>
            <w:szCs w:val="22"/>
          </w:rPr>
          <w:t>m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e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s</w:t>
        </w:r>
        <w:r w:rsidRPr="003E157F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f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a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st</w:t>
        </w:r>
        <w:r w:rsidRPr="003E157F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.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c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o</w:t>
        </w:r>
        <w:r w:rsidRPr="003E157F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m</w:t>
        </w:r>
      </w:hyperlink>
    </w:p>
    <w:p w14:paraId="64D947F5" w14:textId="77777777" w:rsidR="00D93C74" w:rsidRPr="003E157F" w:rsidRDefault="00D93C7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EAA7996" w14:textId="77777777" w:rsidR="00D93C74" w:rsidRPr="003E157F" w:rsidRDefault="00907BDE">
      <w:pPr>
        <w:spacing w:before="32"/>
        <w:ind w:left="4055" w:right="405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ect</w:t>
      </w:r>
      <w:r w:rsidRPr="003E157F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ager</w:t>
      </w:r>
    </w:p>
    <w:p w14:paraId="6D076BCC" w14:textId="4EAA2BB8" w:rsidR="00D93C74" w:rsidRPr="003E157F" w:rsidRDefault="00907BDE">
      <w:pPr>
        <w:spacing w:before="5" w:line="251" w:lineRule="auto"/>
        <w:ind w:left="382" w:right="376"/>
        <w:jc w:val="center"/>
        <w:rPr>
          <w:rFonts w:asciiTheme="minorHAnsi" w:eastAsia="Arial Narrow" w:hAnsiTheme="minorHAnsi" w:cstheme="minorHAnsi"/>
          <w:bCs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s-o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-4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cce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sf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Cs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 xml:space="preserve"> p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w w:val="10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2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Cs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w w:val="10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-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bu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eli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Cs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Cs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Cs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Cs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Cs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Cs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Cs/>
          <w:spacing w:val="-3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Cs/>
          <w:spacing w:val="2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Cs/>
          <w:spacing w:val="-2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Cs/>
          <w:spacing w:val="1"/>
          <w:w w:val="10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Cs/>
          <w:w w:val="103"/>
          <w:sz w:val="22"/>
          <w:szCs w:val="22"/>
        </w:rPr>
        <w:t>s</w:t>
      </w:r>
    </w:p>
    <w:p w14:paraId="50BF5823" w14:textId="77777777" w:rsidR="00D93C74" w:rsidRPr="003E157F" w:rsidRDefault="00D93C74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114794B" w14:textId="4F08DB86" w:rsidR="00D93C74" w:rsidRPr="003E157F" w:rsidRDefault="00907BDE" w:rsidP="003E157F">
      <w:pPr>
        <w:ind w:left="2269" w:right="2261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nn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n</w:t>
      </w:r>
    </w:p>
    <w:p w14:paraId="397E17ED" w14:textId="715C0D1B" w:rsidR="00D93C74" w:rsidRPr="003E157F" w:rsidRDefault="00907BDE">
      <w:pPr>
        <w:spacing w:line="248" w:lineRule="auto"/>
        <w:ind w:left="135" w:right="304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lish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3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x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ode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z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at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yst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lvi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ive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rid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gge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egi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ltip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ef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bu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x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sy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usi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ul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568A54E" w14:textId="77777777" w:rsidR="00D93C74" w:rsidRPr="003E157F" w:rsidRDefault="00D93C74">
      <w:pPr>
        <w:spacing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7"/>
        <w:gridCol w:w="1068"/>
        <w:gridCol w:w="4207"/>
      </w:tblGrid>
      <w:tr w:rsidR="00D93C74" w:rsidRPr="003E157F" w14:paraId="4196F1C8" w14:textId="77777777" w:rsidTr="003E157F">
        <w:trPr>
          <w:trHeight w:hRule="exact" w:val="323"/>
        </w:trPr>
        <w:tc>
          <w:tcPr>
            <w:tcW w:w="4637" w:type="dxa"/>
          </w:tcPr>
          <w:p w14:paraId="0A9A82BF" w14:textId="77777777" w:rsidR="00D93C74" w:rsidRPr="003E157F" w:rsidRDefault="00907BDE">
            <w:pPr>
              <w:spacing w:before="82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ast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ruc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tu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d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-4"/>
                <w:w w:val="104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diz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1068" w:type="dxa"/>
          </w:tcPr>
          <w:p w14:paraId="649691F5" w14:textId="77777777" w:rsidR="00D93C74" w:rsidRPr="003E157F" w:rsidRDefault="00D93C74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A4329" w14:textId="77777777" w:rsidR="00D93C74" w:rsidRPr="003E157F" w:rsidRDefault="00907BDE">
            <w:pPr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2A9F6FF6" w14:textId="77777777" w:rsidR="00D93C74" w:rsidRPr="003E157F" w:rsidRDefault="00907BDE">
            <w:pPr>
              <w:spacing w:before="82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at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gi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P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la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3E157F">
              <w:rPr>
                <w:rFonts w:asciiTheme="minorHAnsi" w:eastAsia="Arial Narrow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Tac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ti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x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ec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u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</w:tr>
      <w:tr w:rsidR="00D93C74" w:rsidRPr="003E157F" w14:paraId="5A0CB4AC" w14:textId="77777777" w:rsidTr="003E157F">
        <w:trPr>
          <w:trHeight w:hRule="exact" w:val="238"/>
        </w:trPr>
        <w:tc>
          <w:tcPr>
            <w:tcW w:w="4637" w:type="dxa"/>
          </w:tcPr>
          <w:p w14:paraId="56C64F16" w14:textId="77777777" w:rsidR="00D93C74" w:rsidRPr="003E157F" w:rsidRDefault="00907BDE">
            <w:pPr>
              <w:spacing w:line="220" w:lineRule="exact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es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an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f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tio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ol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u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tio</w:t>
            </w:r>
            <w:r w:rsidRPr="003E157F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1068" w:type="dxa"/>
          </w:tcPr>
          <w:p w14:paraId="10D4D922" w14:textId="77777777" w:rsidR="00D93C74" w:rsidRPr="003E157F" w:rsidRDefault="00907BDE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509AB488" w14:textId="77777777" w:rsidR="00D93C74" w:rsidRPr="003E157F" w:rsidRDefault="00907BDE">
            <w:pPr>
              <w:spacing w:line="220" w:lineRule="exact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Bu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sin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inui</w:t>
            </w:r>
            <w:r w:rsidRPr="003E157F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3E157F">
              <w:rPr>
                <w:rFonts w:asciiTheme="minorHAnsi" w:eastAsia="Arial Narrow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y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Se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cu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4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y</w:t>
            </w:r>
          </w:p>
        </w:tc>
      </w:tr>
      <w:tr w:rsidR="00D93C74" w:rsidRPr="003E157F" w14:paraId="0FC545AB" w14:textId="77777777" w:rsidTr="003E157F">
        <w:trPr>
          <w:trHeight w:hRule="exact" w:val="238"/>
        </w:trPr>
        <w:tc>
          <w:tcPr>
            <w:tcW w:w="4637" w:type="dxa"/>
          </w:tcPr>
          <w:p w14:paraId="347C2093" w14:textId="77777777" w:rsidR="00D93C74" w:rsidRPr="003E157F" w:rsidRDefault="00907BDE">
            <w:pPr>
              <w:spacing w:line="220" w:lineRule="exact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-S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ca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j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g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1068" w:type="dxa"/>
          </w:tcPr>
          <w:p w14:paraId="18FA6512" w14:textId="77777777" w:rsidR="00D93C74" w:rsidRPr="003E157F" w:rsidRDefault="00907BDE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590429D2" w14:textId="77777777" w:rsidR="00D93C74" w:rsidRPr="003E157F" w:rsidRDefault="00907BDE">
            <w:pPr>
              <w:spacing w:line="220" w:lineRule="exact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Bu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dg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an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ge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tai</w:t>
            </w:r>
            <w:r w:rsidRPr="003E157F">
              <w:rPr>
                <w:rFonts w:asciiTheme="minorHAnsi" w:eastAsia="Arial Narrow" w:hAnsiTheme="minorHAnsi" w:cstheme="minorHAnsi"/>
                <w:spacing w:val="-3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D93C74" w:rsidRPr="003E157F" w14:paraId="6C07CD39" w14:textId="77777777" w:rsidTr="003E157F">
        <w:trPr>
          <w:trHeight w:hRule="exact" w:val="239"/>
        </w:trPr>
        <w:tc>
          <w:tcPr>
            <w:tcW w:w="4637" w:type="dxa"/>
          </w:tcPr>
          <w:p w14:paraId="1E0E6593" w14:textId="77777777" w:rsidR="00D93C74" w:rsidRPr="003E157F" w:rsidRDefault="00907BDE">
            <w:pPr>
              <w:spacing w:line="220" w:lineRule="exact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is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3E157F">
              <w:rPr>
                <w:rFonts w:asciiTheme="minorHAnsi" w:eastAsia="Arial Narrow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3E157F">
              <w:rPr>
                <w:rFonts w:asciiTheme="minorHAnsi" w:eastAsia="Arial Narrow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iti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ga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3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1068" w:type="dxa"/>
          </w:tcPr>
          <w:p w14:paraId="295B7193" w14:textId="77777777" w:rsidR="00D93C74" w:rsidRPr="003E157F" w:rsidRDefault="00907BDE">
            <w:pPr>
              <w:spacing w:before="18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3420DE95" w14:textId="77777777" w:rsidR="00D93C74" w:rsidRPr="003E157F" w:rsidRDefault="00907BDE">
            <w:pPr>
              <w:spacing w:line="220" w:lineRule="exact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de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rsh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3E157F">
              <w:rPr>
                <w:rFonts w:asciiTheme="minorHAnsi" w:eastAsia="Arial Narrow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Pe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rf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or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En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h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ce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en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t</w:t>
            </w:r>
          </w:p>
        </w:tc>
      </w:tr>
      <w:tr w:rsidR="00D93C74" w:rsidRPr="003E157F" w14:paraId="5F7583F5" w14:textId="77777777" w:rsidTr="003E157F">
        <w:trPr>
          <w:trHeight w:hRule="exact" w:val="427"/>
        </w:trPr>
        <w:tc>
          <w:tcPr>
            <w:tcW w:w="4637" w:type="dxa"/>
          </w:tcPr>
          <w:p w14:paraId="0258EE69" w14:textId="77777777" w:rsidR="00D93C74" w:rsidRPr="003E157F" w:rsidRDefault="00907BDE">
            <w:pPr>
              <w:spacing w:line="220" w:lineRule="exact"/>
              <w:ind w:left="87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Microsoft Sans Serif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lyt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Pr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So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lv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3E157F">
              <w:rPr>
                <w:rFonts w:asciiTheme="minorHAnsi" w:eastAsia="Arial Narrow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Ab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ilit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1068" w:type="dxa"/>
          </w:tcPr>
          <w:p w14:paraId="28BED86F" w14:textId="77777777" w:rsidR="00D93C74" w:rsidRPr="003E157F" w:rsidRDefault="00907BDE">
            <w:pPr>
              <w:spacing w:before="19"/>
              <w:ind w:right="86"/>
              <w:jc w:val="right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Microsoft Sans Serif" w:hAnsiTheme="minorHAnsi" w:cstheme="minorHAnsi"/>
                <w:w w:val="349"/>
                <w:sz w:val="22"/>
                <w:szCs w:val="22"/>
              </w:rPr>
              <w:t xml:space="preserve"> </w:t>
            </w:r>
          </w:p>
        </w:tc>
        <w:tc>
          <w:tcPr>
            <w:tcW w:w="4207" w:type="dxa"/>
          </w:tcPr>
          <w:p w14:paraId="3C81ED33" w14:textId="77777777" w:rsidR="00D93C74" w:rsidRPr="003E157F" w:rsidRDefault="00907BDE">
            <w:pPr>
              <w:spacing w:line="220" w:lineRule="exact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ol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l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3E157F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t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io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3E157F">
              <w:rPr>
                <w:rFonts w:asciiTheme="minorHAnsi" w:eastAsia="Arial Narrow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oa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3E157F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ng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3E157F">
              <w:rPr>
                <w:rFonts w:asciiTheme="minorHAnsi" w:eastAsia="Arial Narrow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3E157F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M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ot</w:t>
            </w:r>
            <w:r w:rsidRPr="003E157F">
              <w:rPr>
                <w:rFonts w:asciiTheme="minorHAnsi" w:eastAsia="Arial Narrow" w:hAnsiTheme="minorHAnsi" w:cstheme="minorHAnsi"/>
                <w:spacing w:val="-2"/>
                <w:w w:val="103"/>
                <w:sz w:val="22"/>
                <w:szCs w:val="22"/>
              </w:rPr>
              <w:t>i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v</w:t>
            </w:r>
            <w:r w:rsidRPr="003E157F">
              <w:rPr>
                <w:rFonts w:asciiTheme="minorHAnsi" w:eastAsia="Arial Narrow" w:hAnsiTheme="minorHAnsi" w:cstheme="minorHAnsi"/>
                <w:spacing w:val="1"/>
                <w:w w:val="103"/>
                <w:sz w:val="22"/>
                <w:szCs w:val="22"/>
              </w:rPr>
              <w:t>ati</w:t>
            </w:r>
            <w:r w:rsidRPr="003E157F">
              <w:rPr>
                <w:rFonts w:asciiTheme="minorHAnsi" w:eastAsia="Arial Narrow" w:hAnsiTheme="minorHAnsi" w:cstheme="minorHAnsi"/>
                <w:spacing w:val="-1"/>
                <w:w w:val="103"/>
                <w:sz w:val="22"/>
                <w:szCs w:val="22"/>
              </w:rPr>
              <w:t>o</w:t>
            </w:r>
            <w:r w:rsidRPr="003E157F">
              <w:rPr>
                <w:rFonts w:asciiTheme="minorHAnsi" w:eastAsia="Arial Narrow" w:hAnsiTheme="minorHAnsi" w:cstheme="minorHAnsi"/>
                <w:w w:val="103"/>
                <w:sz w:val="22"/>
                <w:szCs w:val="22"/>
              </w:rPr>
              <w:t>n</w:t>
            </w:r>
          </w:p>
        </w:tc>
      </w:tr>
    </w:tbl>
    <w:p w14:paraId="4DCDA9FF" w14:textId="21DA835E" w:rsidR="00D93C74" w:rsidRPr="003E157F" w:rsidRDefault="00907BDE" w:rsidP="003E157F">
      <w:pPr>
        <w:spacing w:before="13"/>
        <w:ind w:left="3815" w:right="38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fessio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hl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3"/>
          <w:w w:val="10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w w:val="101"/>
          <w:sz w:val="22"/>
          <w:szCs w:val="22"/>
        </w:rPr>
        <w:t>ts</w:t>
      </w:r>
    </w:p>
    <w:p w14:paraId="65FF7BEB" w14:textId="0B6769D8" w:rsidR="00D93C74" w:rsidRPr="003E157F" w:rsidRDefault="00907BDE">
      <w:pPr>
        <w:tabs>
          <w:tab w:val="left" w:pos="1140"/>
        </w:tabs>
        <w:spacing w:line="247" w:lineRule="auto"/>
        <w:ind w:left="1150" w:right="131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3E157F">
        <w:rPr>
          <w:rFonts w:asciiTheme="minorHAnsi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x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q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uir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ak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eho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lde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ex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1541CFE0" w14:textId="19544B2E" w:rsidR="00D93C74" w:rsidRPr="003E157F" w:rsidRDefault="00907BDE">
      <w:pPr>
        <w:tabs>
          <w:tab w:val="left" w:pos="1140"/>
        </w:tabs>
        <w:spacing w:before="34" w:line="252" w:lineRule="auto"/>
        <w:ind w:left="1150" w:right="160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3E157F">
        <w:rPr>
          <w:rFonts w:asciiTheme="minorHAnsi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wn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ldi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bil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ex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ta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18D06E43" w14:textId="51D4D0AB" w:rsidR="00D93C74" w:rsidRPr="003E157F" w:rsidRDefault="00907BDE">
      <w:pPr>
        <w:tabs>
          <w:tab w:val="left" w:pos="1140"/>
        </w:tabs>
        <w:spacing w:before="29" w:line="252" w:lineRule="auto"/>
        <w:ind w:left="1150" w:right="217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3E157F">
        <w:rPr>
          <w:rFonts w:asciiTheme="minorHAnsi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4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tiat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uce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xp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sa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sf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ac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F22C86D" w14:textId="6C56095C" w:rsidR="00D93C74" w:rsidRPr="003E157F" w:rsidRDefault="00907BDE">
      <w:pPr>
        <w:tabs>
          <w:tab w:val="left" w:pos="1140"/>
        </w:tabs>
        <w:spacing w:before="29" w:line="252" w:lineRule="auto"/>
        <w:ind w:left="1150" w:right="443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3E157F">
        <w:rPr>
          <w:rFonts w:asciiTheme="minorHAnsi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ire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Ja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ise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bu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446FA708" w14:textId="77777777" w:rsidR="00D93C74" w:rsidRPr="003E157F" w:rsidRDefault="00D93C74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A932E71" w14:textId="56EE5EE6" w:rsidR="00D93C74" w:rsidRPr="003E157F" w:rsidRDefault="00907BDE" w:rsidP="003E157F">
      <w:pPr>
        <w:spacing w:line="280" w:lineRule="exact"/>
        <w:ind w:left="3767" w:right="376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ss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Ex</w:t>
      </w:r>
      <w:r w:rsidRPr="003E157F">
        <w:rPr>
          <w:rFonts w:asciiTheme="minorHAnsi" w:eastAsia="Arial Narrow" w:hAnsiTheme="minorHAnsi" w:cstheme="minorHAnsi"/>
          <w:b/>
          <w:spacing w:val="-3"/>
          <w:w w:val="101"/>
          <w:position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ence</w:t>
      </w:r>
    </w:p>
    <w:p w14:paraId="0B698DCE" w14:textId="77777777" w:rsidR="00D93C74" w:rsidRPr="003E157F" w:rsidRDefault="00907BDE">
      <w:pPr>
        <w:spacing w:before="42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200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8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072FD223" w14:textId="0F9F6074" w:rsidR="00D93C74" w:rsidRPr="003E157F" w:rsidRDefault="00907BDE" w:rsidP="003E157F">
      <w:pPr>
        <w:spacing w:before="5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509D2E67" w14:textId="70440BF1" w:rsidR="00D93C74" w:rsidRPr="003E157F" w:rsidRDefault="00907BDE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rv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za</w:t>
      </w:r>
      <w:r w:rsidRPr="003E157F">
        <w:rPr>
          <w:rFonts w:asciiTheme="minorHAnsi" w:eastAsia="Arial Narrow" w:hAnsiTheme="minorHAnsi" w:cstheme="minorHAnsi"/>
          <w:b/>
          <w:spacing w:val="-1"/>
          <w:w w:val="10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n</w:t>
      </w:r>
    </w:p>
    <w:p w14:paraId="390A0D45" w14:textId="77777777" w:rsidR="00D93C74" w:rsidRPr="003E157F" w:rsidRDefault="00D93C7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1ABE077" w14:textId="77777777" w:rsidR="00D93C74" w:rsidRPr="003E157F" w:rsidRDefault="00907BDE">
      <w:pPr>
        <w:spacing w:line="248" w:lineRule="auto"/>
        <w:ind w:left="135" w:right="309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To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ade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rac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ppo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rk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Sup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chn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Sup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3,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50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49CF0B3F" w14:textId="77777777" w:rsidR="00D93C74" w:rsidRPr="003E157F" w:rsidRDefault="00907BDE">
      <w:pPr>
        <w:tabs>
          <w:tab w:val="left" w:pos="800"/>
        </w:tabs>
        <w:spacing w:line="249" w:lineRule="auto"/>
        <w:ind w:left="812" w:right="618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rk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uct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ure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co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ie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6EF5DCF" w14:textId="77777777" w:rsidR="00D93C74" w:rsidRPr="003E157F" w:rsidRDefault="00907BDE">
      <w:pPr>
        <w:tabs>
          <w:tab w:val="left" w:pos="800"/>
        </w:tabs>
        <w:spacing w:before="7" w:line="220" w:lineRule="exact"/>
        <w:ind w:left="812" w:right="222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60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%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za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edu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5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5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47EE9395" w14:textId="77777777" w:rsidR="00D93C74" w:rsidRPr="003E157F" w:rsidRDefault="00907BDE">
      <w:pPr>
        <w:tabs>
          <w:tab w:val="left" w:pos="800"/>
        </w:tabs>
        <w:spacing w:before="3" w:line="247" w:lineRule="auto"/>
        <w:ind w:left="812" w:right="685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9 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ffo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6A09C9D" w14:textId="77777777" w:rsidR="00D93C74" w:rsidRPr="003E157F" w:rsidRDefault="00907BDE">
      <w:pPr>
        <w:spacing w:before="1"/>
        <w:ind w:left="474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E157F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w,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vid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ng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7AA4F292" w14:textId="77777777" w:rsidR="00D93C74" w:rsidRPr="003E157F" w:rsidRDefault="00D93C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4FACC71" w14:textId="77777777" w:rsidR="00D93C74" w:rsidRPr="003E157F" w:rsidRDefault="00907BDE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7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08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4481D933" w14:textId="77777777" w:rsidR="00D93C74" w:rsidRPr="003E157F" w:rsidRDefault="00907BDE">
      <w:pPr>
        <w:spacing w:before="8"/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7D60B38D">
          <v:group id="_x0000_s1050" style="position:absolute;left:0;text-align:left;margin-left:58.3pt;margin-top:15.95pt;width:495.6pt;height:0;z-index:-251660800;mso-position-horizontal-relative:page" coordorigin="1166,319" coordsize="9912,0">
            <v:shape id="_x0000_s1051" style="position:absolute;left:1166;top:319;width:9912;height:0" coordorigin="1166,319" coordsize="9912,0" path="m1166,319r9912,e" filled="f" strokeweight=".22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GR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447664AD" w14:textId="77777777" w:rsidR="00D93C74" w:rsidRPr="003E157F" w:rsidRDefault="00D93C7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D0110F3" w14:textId="77777777" w:rsidR="00D93C74" w:rsidRPr="003E157F" w:rsidRDefault="00907BDE">
      <w:pPr>
        <w:ind w:left="13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01D5177F">
          <v:group id="_x0000_s1048" style="position:absolute;left:0;text-align:left;margin-left:58.3pt;margin-top:12.7pt;width:495.6pt;height:0;z-index:-251659776;mso-position-horizontal-relative:page" coordorigin="1166,254" coordsize="9912,0">
            <v:shape id="_x0000_s1049" style="position:absolute;left:1166;top:254;width:9912;height:0" coordorigin="1166,254" coordsize="9912,0" path="m1166,254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teg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s-Fu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4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4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p</w:t>
      </w:r>
    </w:p>
    <w:p w14:paraId="7CF3F46B" w14:textId="77777777" w:rsidR="00D93C74" w:rsidRPr="003E157F" w:rsidRDefault="00D93C7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5F4AB47" w14:textId="77777777" w:rsidR="00D93C74" w:rsidRPr="003E157F" w:rsidRDefault="00907BDE">
      <w:pPr>
        <w:spacing w:line="249" w:lineRule="auto"/>
        <w:ind w:left="135" w:right="411"/>
        <w:rPr>
          <w:rFonts w:asciiTheme="minorHAnsi" w:eastAsia="Arial Narrow" w:hAnsiTheme="minorHAnsi" w:cstheme="minorHAnsi"/>
          <w:sz w:val="22"/>
          <w:szCs w:val="22"/>
        </w:rPr>
        <w:sectPr w:rsidR="00D93C74" w:rsidRPr="003E157F">
          <w:footerReference w:type="default" r:id="rId8"/>
          <w:pgSz w:w="12240" w:h="15840"/>
          <w:pgMar w:top="480" w:right="1060" w:bottom="280" w:left="1060" w:header="0" w:footer="661" w:gutter="0"/>
          <w:pgNumType w:start="1"/>
          <w:cols w:space="720"/>
        </w:sectPr>
      </w:pP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anag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nit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s-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upp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50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gh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ou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dia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niti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9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65B86C2" w14:textId="77777777" w:rsidR="00D93C74" w:rsidRPr="003E157F" w:rsidRDefault="00907BDE">
      <w:pPr>
        <w:spacing w:before="47"/>
        <w:ind w:left="3727" w:right="372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lastRenderedPageBreak/>
        <w:t>J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N 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H</w:t>
      </w:r>
    </w:p>
    <w:p w14:paraId="004D6A4A" w14:textId="77777777" w:rsidR="00D93C74" w:rsidRPr="003E157F" w:rsidRDefault="00907BDE">
      <w:pPr>
        <w:spacing w:before="4" w:line="220" w:lineRule="exact"/>
        <w:ind w:left="3533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8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0.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9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9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5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8</w:t>
      </w:r>
      <w:r w:rsidRPr="003E157F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7</w:t>
      </w:r>
      <w:r w:rsidRPr="003E157F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</w:t>
      </w:r>
      <w:r w:rsidRPr="003E157F">
        <w:rPr>
          <w:rFonts w:asciiTheme="minorHAnsi" w:eastAsia="Microsoft Sans Serif" w:hAnsiTheme="minorHAnsi" w:cstheme="minorHAnsi"/>
          <w:spacing w:val="36"/>
          <w:position w:val="-1"/>
          <w:sz w:val="22"/>
          <w:szCs w:val="22"/>
        </w:rPr>
        <w:t xml:space="preserve"> </w:t>
      </w:r>
      <w:hyperlink r:id="rId9"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in</w:t>
        </w:r>
        <w:r w:rsidRPr="003E157F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f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o</w:t>
        </w:r>
        <w:r w:rsidRPr="003E157F">
          <w:rPr>
            <w:rFonts w:asciiTheme="minorHAnsi" w:eastAsia="Arial Narrow" w:hAnsiTheme="minorHAnsi" w:cstheme="minorHAnsi"/>
            <w:spacing w:val="3"/>
            <w:w w:val="103"/>
            <w:position w:val="-1"/>
            <w:sz w:val="22"/>
            <w:szCs w:val="22"/>
          </w:rPr>
          <w:t>@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g</w:t>
        </w:r>
        <w:r w:rsidRPr="003E157F">
          <w:rPr>
            <w:rFonts w:asciiTheme="minorHAnsi" w:eastAsia="Arial Narrow" w:hAnsiTheme="minorHAnsi" w:cstheme="minorHAnsi"/>
            <w:spacing w:val="1"/>
            <w:w w:val="104"/>
            <w:position w:val="-1"/>
            <w:sz w:val="22"/>
            <w:szCs w:val="22"/>
          </w:rPr>
          <w:t>r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e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at</w:t>
        </w:r>
        <w:r w:rsidRPr="003E157F">
          <w:rPr>
            <w:rFonts w:asciiTheme="minorHAnsi" w:eastAsia="Arial Narrow" w:hAnsiTheme="minorHAnsi" w:cstheme="minorHAnsi"/>
            <w:spacing w:val="-4"/>
            <w:w w:val="104"/>
            <w:position w:val="-1"/>
            <w:sz w:val="22"/>
            <w:szCs w:val="22"/>
          </w:rPr>
          <w:t>r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su</w:t>
        </w:r>
        <w:r w:rsidRPr="003E157F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m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es</w:t>
        </w:r>
        <w:r w:rsidRPr="003E157F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f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a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st</w:t>
        </w:r>
        <w:r w:rsidRPr="003E157F">
          <w:rPr>
            <w:rFonts w:asciiTheme="minorHAnsi" w:eastAsia="Arial Narrow" w:hAnsiTheme="minorHAnsi" w:cstheme="minorHAnsi"/>
            <w:spacing w:val="-2"/>
            <w:w w:val="103"/>
            <w:position w:val="-1"/>
            <w:sz w:val="22"/>
            <w:szCs w:val="22"/>
          </w:rPr>
          <w:t>.</w:t>
        </w:r>
        <w:r w:rsidRPr="003E157F">
          <w:rPr>
            <w:rFonts w:asciiTheme="minorHAnsi" w:eastAsia="Arial Narrow" w:hAnsiTheme="minorHAnsi" w:cstheme="minorHAnsi"/>
            <w:spacing w:val="-1"/>
            <w:w w:val="103"/>
            <w:position w:val="-1"/>
            <w:sz w:val="22"/>
            <w:szCs w:val="22"/>
          </w:rPr>
          <w:t>c</w:t>
        </w:r>
        <w:r w:rsidRPr="003E157F">
          <w:rPr>
            <w:rFonts w:asciiTheme="minorHAnsi" w:eastAsia="Arial Narrow" w:hAnsiTheme="minorHAnsi" w:cstheme="minorHAnsi"/>
            <w:spacing w:val="1"/>
            <w:w w:val="103"/>
            <w:position w:val="-1"/>
            <w:sz w:val="22"/>
            <w:szCs w:val="22"/>
          </w:rPr>
          <w:t>o</w:t>
        </w:r>
        <w:r w:rsidRPr="003E157F">
          <w:rPr>
            <w:rFonts w:asciiTheme="minorHAnsi" w:eastAsia="Arial Narrow" w:hAnsiTheme="minorHAnsi" w:cstheme="minorHAnsi"/>
            <w:w w:val="103"/>
            <w:position w:val="-1"/>
            <w:sz w:val="22"/>
            <w:szCs w:val="22"/>
          </w:rPr>
          <w:t>m</w:t>
        </w:r>
      </w:hyperlink>
    </w:p>
    <w:p w14:paraId="34F359FF" w14:textId="77777777" w:rsidR="00D93C74" w:rsidRPr="003E157F" w:rsidRDefault="00D93C74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6D05F8E" w14:textId="77777777" w:rsidR="00D93C74" w:rsidRPr="003E157F" w:rsidRDefault="00907BDE">
      <w:pPr>
        <w:spacing w:before="42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X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6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32EEC399" w14:textId="77777777" w:rsidR="00D93C74" w:rsidRPr="003E157F" w:rsidRDefault="00907BDE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66F30C92">
          <v:group id="_x0000_s1046" style="position:absolute;left:0;text-align:left;margin-left:58.3pt;margin-top:15.85pt;width:495.6pt;height:0;z-index:-251657728;mso-position-horizontal-relative:page" coordorigin="1166,317" coordsize="9912,0">
            <v:shape id="_x0000_s1047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ONAL</w:t>
      </w:r>
      <w:r w:rsidRPr="003E157F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MANA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liv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ry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0CD2858C" w14:textId="77777777" w:rsidR="00D93C74" w:rsidRPr="003E157F" w:rsidRDefault="00D93C7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35A11D9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1536280B">
          <v:group id="_x0000_s1044" style="position:absolute;left:0;text-align:left;margin-left:58.3pt;margin-top:12.85pt;width:495.6pt;height:0;z-index:-251656704;mso-position-horizontal-relative:page" coordorigin="1166,257" coordsize="9912,0">
            <v:shape id="_x0000_s1045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teg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 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pp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w w:val="104"/>
          <w:sz w:val="22"/>
          <w:szCs w:val="22"/>
        </w:rPr>
        <w:t>t</w:t>
      </w:r>
    </w:p>
    <w:p w14:paraId="316B57F9" w14:textId="77777777" w:rsidR="00D93C74" w:rsidRPr="003E157F" w:rsidRDefault="00D93C7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E1AB063" w14:textId="77777777" w:rsidR="00D93C74" w:rsidRPr="003E157F" w:rsidRDefault="00907BDE">
      <w:pPr>
        <w:spacing w:line="248" w:lineRule="auto"/>
        <w:ind w:left="115" w:right="24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5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tri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rvi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00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hil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z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isk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60EDCA5D" w14:textId="77777777" w:rsidR="00D93C74" w:rsidRPr="003E157F" w:rsidRDefault="00D93C7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D792A21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olu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5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4C51ED62" w14:textId="77777777" w:rsidR="00D93C74" w:rsidRPr="003E157F" w:rsidRDefault="00907BDE">
      <w:pPr>
        <w:spacing w:before="8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59AAE0CC">
          <v:group id="_x0000_s1042" style="position:absolute;left:0;text-align:left;margin-left:58.3pt;margin-top:64.25pt;width:495.6pt;height:0;z-index:-251658752;mso-position-horizontal-relative:page;mso-position-vertical-relative:page" coordorigin="1166,1285" coordsize="9912,0">
            <v:shape id="_x0000_s1043" style="position:absolute;left:1166;top:1285;width:9912;height:0" coordorigin="1166,1285" coordsize="9912,0" path="m1166,1285r9912,e" filled="f" strokeweight="2.86pt">
              <v:path arrowok="t"/>
            </v:shape>
            <w10:wrap anchorx="page" anchory="page"/>
          </v:group>
        </w:pict>
      </w:r>
      <w:r w:rsidRPr="003E157F">
        <w:rPr>
          <w:rFonts w:asciiTheme="minorHAnsi" w:hAnsiTheme="minorHAnsi" w:cstheme="minorHAnsi"/>
          <w:sz w:val="22"/>
          <w:szCs w:val="22"/>
        </w:rPr>
        <w:pict w14:anchorId="0B7ED1CC">
          <v:group id="_x0000_s1040" style="position:absolute;left:0;text-align:left;margin-left:58.3pt;margin-top:16pt;width:495.6pt;height:0;z-index:-251655680;mso-position-horizontal-relative:page" coordorigin="1166,320" coordsize="9912,0">
            <v:shape id="_x0000_s1041" style="position:absolute;left:1166;top:320;width:9912;height:0" coordorigin="1166,320" coordsize="9912,0" path="m1166,320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MAN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cif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7E0CA7AF" w14:textId="77777777" w:rsidR="00D93C74" w:rsidRPr="003E157F" w:rsidRDefault="00D93C7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689D1AB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1B4330DD">
          <v:group id="_x0000_s1038" style="position:absolute;left:0;text-align:left;margin-left:58.3pt;margin-top:12.85pt;width:495.6pt;height:0;z-index:-251654656;mso-position-horizontal-relative:page" coordorigin="1166,257" coordsize="9912,0">
            <v:shape id="_x0000_s1039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ho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e</w:t>
      </w:r>
    </w:p>
    <w:p w14:paraId="303D78F2" w14:textId="77777777" w:rsidR="00D93C74" w:rsidRPr="003E157F" w:rsidRDefault="00D93C7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1559E00" w14:textId="77777777" w:rsidR="00D93C74" w:rsidRPr="003E157F" w:rsidRDefault="00907BDE">
      <w:pPr>
        <w:spacing w:line="248" w:lineRule="auto"/>
        <w:ind w:left="115" w:right="11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To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3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itia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RP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RS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(J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)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mo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Lt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yi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xit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tifi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eq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je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C9B47C9" w14:textId="77777777" w:rsidR="00D93C74" w:rsidRPr="003E157F" w:rsidRDefault="00D93C7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C1D9F12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576C4017" w14:textId="77777777" w:rsidR="00D93C74" w:rsidRPr="003E157F" w:rsidRDefault="00907BDE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7BB65923">
          <v:group id="_x0000_s1036" style="position:absolute;left:0;text-align:left;margin-left:58.3pt;margin-top:15.85pt;width:495.6pt;height:0;z-index:-251653632;mso-position-horizontal-relative:page" coordorigin="1166,317" coordsize="9912,0">
            <v:shape id="_x0000_s1037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MAN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T</w:t>
      </w:r>
    </w:p>
    <w:p w14:paraId="6EE3A84A" w14:textId="77777777" w:rsidR="00D93C74" w:rsidRPr="003E157F" w:rsidRDefault="00D93C74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EBC1B57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1D867F2A">
          <v:group id="_x0000_s1034" style="position:absolute;left:0;text-align:left;margin-left:58.3pt;margin-top:12.95pt;width:495.6pt;height:0;z-index:-251652608;mso-position-horizontal-relative:page" coordorigin="1166,259" coordsize="9912,0">
            <v:shape id="_x0000_s1035" style="position:absolute;left:1166;top:259;width:9912;height:0" coordorigin="1166,259" coordsize="9912,0" path="m1166,259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age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t 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eso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w w:val="104"/>
          <w:sz w:val="22"/>
          <w:szCs w:val="22"/>
        </w:rPr>
        <w:t>t</w:t>
      </w:r>
    </w:p>
    <w:p w14:paraId="0171A736" w14:textId="77777777" w:rsidR="00D93C74" w:rsidRPr="003E157F" w:rsidRDefault="00D93C74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028647D" w14:textId="77777777" w:rsidR="00D93C74" w:rsidRPr="003E157F" w:rsidRDefault="00907BDE">
      <w:pPr>
        <w:spacing w:line="248" w:lineRule="auto"/>
        <w:ind w:left="115" w:right="212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4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dge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8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fu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3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3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d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edu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id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ntif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ks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chan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nt</w:t>
      </w:r>
      <w:r w:rsidRPr="003E157F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ol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8A3C6C9" w14:textId="77777777" w:rsidR="00D93C74" w:rsidRPr="003E157F" w:rsidRDefault="00D93C7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E0DD4EA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w w:val="104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9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90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w w:val="104"/>
          <w:sz w:val="22"/>
          <w:szCs w:val="22"/>
        </w:rPr>
        <w:t>)</w:t>
      </w:r>
    </w:p>
    <w:p w14:paraId="63ADD272" w14:textId="77777777" w:rsidR="00D93C74" w:rsidRPr="003E157F" w:rsidRDefault="00907BDE">
      <w:pPr>
        <w:spacing w:before="5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4BC93404">
          <v:group id="_x0000_s1032" style="position:absolute;left:0;text-align:left;margin-left:58.3pt;margin-top:15.85pt;width:495.6pt;height:0;z-index:-251651584;mso-position-horizontal-relative:page" coordorigin="1166,317" coordsize="9912,0">
            <v:shape id="_x0000_s1033" style="position:absolute;left:1166;top:317;width:9912;height:0" coordorigin="1166,317" coordsize="9912,0" path="m1166,31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ONAL</w:t>
      </w:r>
      <w:r w:rsidRPr="003E157F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ONAL </w:t>
      </w:r>
      <w:r w:rsidRPr="003E157F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Pac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ifi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</w:p>
    <w:p w14:paraId="1E6F5D85" w14:textId="77777777" w:rsidR="00D93C74" w:rsidRPr="003E157F" w:rsidRDefault="00D93C7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16385B1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00DD5B6B">
          <v:group id="_x0000_s1030" style="position:absolute;left:0;text-align:left;margin-left:58.3pt;margin-top:12.85pt;width:495.6pt;height:0;z-index:-251650560;mso-position-horizontal-relative:page" coordorigin="1166,257" coordsize="9912,0">
            <v:shape id="_x0000_s1031" style="position:absolute;left:1166;top:257;width:9912;height:0" coordorigin="1166,257" coordsize="9912,0" path="m1166,257r9912,e" filled="f" strokeweight=".34pt">
              <v:path arrowok="t"/>
            </v:shape>
            <w10:wrap anchorx="page"/>
          </v:group>
        </w:pic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|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 xml:space="preserve">|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3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-4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w w:val="103"/>
          <w:sz w:val="22"/>
          <w:szCs w:val="22"/>
        </w:rPr>
        <w:t>p</w:t>
      </w:r>
    </w:p>
    <w:p w14:paraId="520CB0FD" w14:textId="77777777" w:rsidR="00D93C74" w:rsidRPr="003E157F" w:rsidRDefault="00D93C7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BEEC402" w14:textId="77777777" w:rsidR="00D93C74" w:rsidRPr="003E157F" w:rsidRDefault="00907BDE">
      <w:pPr>
        <w:spacing w:line="248" w:lineRule="auto"/>
        <w:ind w:left="115" w:right="96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RP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)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uri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ili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f-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lys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ac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ali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gne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jec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ir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3E157F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den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sk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qu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21E2625C" w14:textId="77777777" w:rsidR="00D93C74" w:rsidRPr="003E157F" w:rsidRDefault="00907BDE">
      <w:pPr>
        <w:tabs>
          <w:tab w:val="left" w:pos="780"/>
        </w:tabs>
        <w:spacing w:before="72" w:line="250" w:lineRule="auto"/>
        <w:ind w:left="792" w:right="75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ag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 xml:space="preserve">8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Pac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node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4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ati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Kon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az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04E430E7" w14:textId="77777777" w:rsidR="00D93C74" w:rsidRPr="003E157F" w:rsidRDefault="00907BDE">
      <w:pPr>
        <w:spacing w:before="73"/>
        <w:ind w:left="454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E157F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K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lia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ove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ral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ffi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PCS</w:t>
      </w:r>
    </w:p>
    <w:p w14:paraId="4134BA5A" w14:textId="77777777" w:rsidR="00D93C74" w:rsidRPr="003E157F" w:rsidRDefault="00907BDE">
      <w:pPr>
        <w:spacing w:before="8"/>
        <w:ind w:left="756" w:right="497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tipl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oc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1EDDDD86" w14:textId="77777777" w:rsidR="00D93C74" w:rsidRPr="003E157F" w:rsidRDefault="00907BDE">
      <w:pPr>
        <w:tabs>
          <w:tab w:val="left" w:pos="780"/>
        </w:tabs>
        <w:spacing w:before="83" w:line="250" w:lineRule="auto"/>
        <w:ind w:left="792" w:right="514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40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ca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BP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CS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va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/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4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0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ida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ovi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esou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40881474" w14:textId="77777777" w:rsidR="00D93C74" w:rsidRPr="003E157F" w:rsidRDefault="00907BDE">
      <w:pPr>
        <w:tabs>
          <w:tab w:val="left" w:pos="780"/>
        </w:tabs>
        <w:spacing w:before="70" w:line="250" w:lineRule="auto"/>
        <w:ind w:left="792" w:right="884" w:hanging="338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Verdana" w:hAnsiTheme="minorHAnsi" w:cstheme="minorHAnsi"/>
          <w:sz w:val="22"/>
          <w:szCs w:val="22"/>
        </w:rPr>
        <w:t>•</w:t>
      </w:r>
      <w:r w:rsidRPr="003E157F">
        <w:rPr>
          <w:rFonts w:asciiTheme="minorHAnsi" w:eastAsia="Verdana" w:hAnsiTheme="minorHAnsi" w:cstheme="minorHAnsi"/>
          <w:sz w:val="22"/>
          <w:szCs w:val="22"/>
        </w:rPr>
        <w:tab/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pl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cut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-e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oic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ras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uil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apa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ff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ic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uf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ac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ili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3F857783" w14:textId="77777777" w:rsidR="00D93C74" w:rsidRPr="003E157F" w:rsidRDefault="00907BDE">
      <w:pPr>
        <w:spacing w:before="73"/>
        <w:ind w:left="454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hAnsiTheme="minorHAnsi" w:cstheme="minorHAnsi"/>
          <w:sz w:val="22"/>
          <w:szCs w:val="22"/>
        </w:rPr>
        <w:pict w14:anchorId="4708C2CE">
          <v:group id="_x0000_s1028" style="position:absolute;left:0;text-align:left;margin-left:58.3pt;margin-top:39.45pt;width:495.6pt;height:0;z-index:-251649536;mso-position-horizontal-relative:page" coordorigin="1166,789" coordsize="9912,0">
            <v:shape id="_x0000_s1029" style="position:absolute;left:1166;top:789;width:9912;height:0" coordorigin="1166,789" coordsize="9912,0" path="m1166,789r9912,e" filled="f" strokeweight=".46pt">
              <v:path arrowok="t"/>
            </v:shape>
            <w10:wrap anchorx="page"/>
          </v:group>
        </w:pict>
      </w:r>
      <w:r w:rsidRPr="003E157F">
        <w:rPr>
          <w:rFonts w:asciiTheme="minorHAnsi" w:hAnsiTheme="minorHAnsi" w:cstheme="minorHAnsi"/>
          <w:sz w:val="22"/>
          <w:szCs w:val="22"/>
        </w:rPr>
        <w:pict w14:anchorId="362635C0">
          <v:group id="_x0000_s1026" style="position:absolute;left:0;text-align:left;margin-left:58.3pt;margin-top:56.95pt;width:495.6pt;height:0;z-index:-251648512;mso-position-horizontal-relative:page" coordorigin="1166,1139" coordsize="9912,0">
            <v:shape id="_x0000_s1027" style="position:absolute;left:1166;top:1139;width:9912;height:0" coordorigin="1166,1139" coordsize="9912,0" path="m1166,1139r9912,e" filled="f" strokeweight=".46pt">
              <v:path arrowok="t"/>
            </v:shape>
            <w10:wrap anchorx="page"/>
          </v:group>
        </w:pict>
      </w:r>
      <w:r w:rsidRPr="003E157F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E157F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igh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ms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gi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po</w:t>
      </w:r>
      <w:r w:rsidRPr="003E157F">
        <w:rPr>
          <w:rFonts w:asciiTheme="minorHAnsi" w:eastAsia="Arial Narrow" w:hAnsiTheme="minorHAnsi" w:cstheme="minorHAnsi"/>
          <w:spacing w:val="-1"/>
          <w:w w:val="104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;</w:t>
      </w:r>
    </w:p>
    <w:p w14:paraId="7E46C077" w14:textId="77777777" w:rsidR="00D93C74" w:rsidRPr="003E157F" w:rsidRDefault="00907BDE">
      <w:pPr>
        <w:spacing w:before="10"/>
        <w:ind w:left="756" w:right="490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ze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apa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co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av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gs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.</w:t>
      </w:r>
    </w:p>
    <w:p w14:paraId="7B529A4D" w14:textId="77777777" w:rsidR="00D93C74" w:rsidRPr="003E157F" w:rsidRDefault="00D93C74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AF66C97" w14:textId="77777777" w:rsidR="00D93C74" w:rsidRPr="003E157F" w:rsidRDefault="00907BDE">
      <w:pPr>
        <w:spacing w:line="280" w:lineRule="exact"/>
        <w:ind w:left="3152" w:right="3147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lastRenderedPageBreak/>
        <w:t>Educ</w:t>
      </w:r>
      <w:r w:rsidRPr="003E157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b/>
          <w:spacing w:val="-3"/>
          <w:position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Certif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cation</w:t>
      </w:r>
      <w:r w:rsidRPr="003E157F">
        <w:rPr>
          <w:rFonts w:asciiTheme="minorHAnsi" w:eastAsia="Arial Narrow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position w:val="-1"/>
          <w:sz w:val="22"/>
          <w:szCs w:val="22"/>
        </w:rPr>
        <w:t>&amp;</w:t>
      </w:r>
      <w:r w:rsidRPr="003E157F">
        <w:rPr>
          <w:rFonts w:asciiTheme="minorHAnsi" w:eastAsia="Arial Narrow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Af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3"/>
          <w:w w:val="101"/>
          <w:position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2"/>
          <w:w w:val="101"/>
          <w:position w:val="-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w w:val="101"/>
          <w:position w:val="-1"/>
          <w:sz w:val="22"/>
          <w:szCs w:val="22"/>
        </w:rPr>
        <w:t>ation</w:t>
      </w:r>
    </w:p>
    <w:p w14:paraId="4AB0B6FE" w14:textId="77777777" w:rsidR="00D93C74" w:rsidRPr="003E157F" w:rsidRDefault="00D93C74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8691BD1" w14:textId="77777777" w:rsidR="00D93C74" w:rsidRPr="003E157F" w:rsidRDefault="00907BDE">
      <w:pPr>
        <w:spacing w:before="42"/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3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4"/>
          <w:w w:val="103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mi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w w:val="103"/>
          <w:sz w:val="22"/>
          <w:szCs w:val="22"/>
        </w:rPr>
        <w:t>tra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w w:val="103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—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age</w:t>
      </w:r>
      <w:r w:rsidRPr="003E157F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tio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;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at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4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ity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ik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ki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w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2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i</w:t>
      </w:r>
    </w:p>
    <w:p w14:paraId="735D1031" w14:textId="77777777" w:rsidR="00D93C74" w:rsidRPr="003E157F" w:rsidRDefault="00D93C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4431DF6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chn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fr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ctu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3E157F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)</w:t>
      </w:r>
      <w:r w:rsidRPr="003E157F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rti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ca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ce</w:t>
      </w:r>
      <w:r w:rsidRPr="003E157F">
        <w:rPr>
          <w:rFonts w:asciiTheme="minorHAnsi" w:eastAsia="Arial Narrow" w:hAnsiTheme="minorHAnsi" w:cstheme="minorHAnsi"/>
          <w:spacing w:val="-3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.</w:t>
      </w:r>
      <w:r w:rsidRPr="003E157F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IL/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44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5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1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2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3</w:t>
      </w:r>
    </w:p>
    <w:p w14:paraId="2DE15171" w14:textId="77777777" w:rsidR="00D93C74" w:rsidRPr="003E157F" w:rsidRDefault="00D93C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7FE252E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b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3E157F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(P</w:t>
      </w:r>
      <w:r w:rsidRPr="003E157F">
        <w:rPr>
          <w:rFonts w:asciiTheme="minorHAnsi" w:eastAsia="Arial Narrow" w:hAnsiTheme="minorHAnsi" w:cstheme="minorHAnsi"/>
          <w:spacing w:val="2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S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A</w:t>
      </w:r>
    </w:p>
    <w:p w14:paraId="2BE53A57" w14:textId="77777777" w:rsidR="00D93C74" w:rsidRPr="003E157F" w:rsidRDefault="00D93C7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3FBF346" w14:textId="77777777" w:rsidR="00D93C74" w:rsidRPr="003E157F" w:rsidRDefault="00907BDE">
      <w:pPr>
        <w:ind w:left="115"/>
        <w:rPr>
          <w:rFonts w:asciiTheme="minorHAnsi" w:eastAsia="Arial Narrow" w:hAnsiTheme="minorHAnsi" w:cstheme="minorHAnsi"/>
          <w:sz w:val="22"/>
          <w:szCs w:val="22"/>
        </w:rPr>
      </w:pPr>
      <w:r w:rsidRPr="003E157F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ra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3E157F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oj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an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ge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m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ess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io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al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3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ec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Pr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C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ns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in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g</w:t>
      </w:r>
      <w:r w:rsidRPr="003E157F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3E157F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3E157F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3E157F">
        <w:rPr>
          <w:rFonts w:asciiTheme="minorHAnsi" w:eastAsia="Arial Narrow" w:hAnsiTheme="minorHAnsi" w:cstheme="minorHAnsi"/>
          <w:sz w:val="22"/>
          <w:szCs w:val="22"/>
        </w:rPr>
        <w:t>,</w:t>
      </w:r>
      <w:r w:rsidRPr="003E157F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J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spacing w:val="-3"/>
          <w:w w:val="103"/>
          <w:sz w:val="22"/>
          <w:szCs w:val="22"/>
        </w:rPr>
        <w:t>p</w:t>
      </w:r>
      <w:r w:rsidRPr="003E157F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a</w:t>
      </w:r>
      <w:r w:rsidRPr="003E157F">
        <w:rPr>
          <w:rFonts w:asciiTheme="minorHAnsi" w:eastAsia="Arial Narrow" w:hAnsiTheme="minorHAnsi" w:cstheme="minorHAnsi"/>
          <w:w w:val="103"/>
          <w:sz w:val="22"/>
          <w:szCs w:val="22"/>
        </w:rPr>
        <w:t>n</w:t>
      </w:r>
    </w:p>
    <w:sectPr w:rsidR="00D93C74" w:rsidRPr="003E157F">
      <w:pgSz w:w="12240" w:h="15840"/>
      <w:pgMar w:top="500" w:right="1080" w:bottom="280" w:left="1080" w:header="0" w:footer="6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0362" w14:textId="77777777" w:rsidR="00907BDE" w:rsidRDefault="00907BDE">
      <w:r>
        <w:separator/>
      </w:r>
    </w:p>
  </w:endnote>
  <w:endnote w:type="continuationSeparator" w:id="0">
    <w:p w14:paraId="57ED0839" w14:textId="77777777" w:rsidR="00907BDE" w:rsidRDefault="0090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A1DD" w14:textId="08DBF09C" w:rsidR="00D93C74" w:rsidRDefault="003E157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9C42FD3" wp14:editId="4E756621">
              <wp:simplePos x="0" y="0"/>
              <wp:positionH relativeFrom="page">
                <wp:posOffset>733425</wp:posOffset>
              </wp:positionH>
              <wp:positionV relativeFrom="page">
                <wp:posOffset>9498965</wp:posOffset>
              </wp:positionV>
              <wp:extent cx="544830" cy="144780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830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B8127" w14:textId="77777777" w:rsidR="00D93C74" w:rsidRDefault="00907BDE">
                          <w:pPr>
                            <w:spacing w:before="8"/>
                            <w:ind w:left="40" w:right="-28"/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pacing w:val="3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z w:val="19"/>
                              <w:szCs w:val="19"/>
                            </w:rPr>
                            <w:t>|</w:t>
                          </w:r>
                          <w:r>
                            <w:rPr>
                              <w:rFonts w:ascii="Garamond" w:eastAsia="Garamond" w:hAnsi="Garamond" w:cs="Garamond"/>
                              <w:b/>
                              <w:spacing w:val="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4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19"/>
                              <w:szCs w:val="19"/>
                            </w:rPr>
                            <w:t>g</w:t>
                          </w:r>
                          <w:r>
                            <w:rPr>
                              <w:rFonts w:ascii="Garamond" w:eastAsia="Garamond" w:hAnsi="Garamond" w:cs="Garamond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w w:val="104"/>
                              <w:sz w:val="19"/>
                              <w:szCs w:val="19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42F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.75pt;margin-top:747.95pt;width:42.9pt;height:11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" filled="f" stroked="f">
              <v:textbox inset="0,0,0,0">
                <w:txbxContent>
                  <w:p w14:paraId="166B8127" w14:textId="77777777" w:rsidR="00D93C74" w:rsidRDefault="00907BDE">
                    <w:pPr>
                      <w:spacing w:before="8"/>
                      <w:ind w:left="40" w:right="-28"/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Garamond" w:eastAsia="Garamond" w:hAnsi="Garamond" w:cs="Garamond"/>
                        <w:b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ascii="Garamond" w:eastAsia="Garamond" w:hAnsi="Garamond" w:cs="Garamond"/>
                        <w:b/>
                        <w:spacing w:val="3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b/>
                        <w:sz w:val="19"/>
                        <w:szCs w:val="19"/>
                      </w:rPr>
                      <w:t>|</w:t>
                    </w:r>
                    <w:r>
                      <w:rPr>
                        <w:rFonts w:ascii="Garamond" w:eastAsia="Garamond" w:hAnsi="Garamond" w:cs="Garamond"/>
                        <w:b/>
                        <w:spacing w:val="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4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19"/>
                        <w:szCs w:val="19"/>
                      </w:rPr>
                      <w:t>g</w:t>
                    </w:r>
                    <w:r>
                      <w:rPr>
                        <w:rFonts w:ascii="Garamond" w:eastAsia="Garamond" w:hAnsi="Garamond" w:cs="Garamond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w w:val="104"/>
                        <w:sz w:val="19"/>
                        <w:szCs w:val="19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6F14D" w14:textId="77777777" w:rsidR="00907BDE" w:rsidRDefault="00907BDE">
      <w:r>
        <w:separator/>
      </w:r>
    </w:p>
  </w:footnote>
  <w:footnote w:type="continuationSeparator" w:id="0">
    <w:p w14:paraId="300603BD" w14:textId="77777777" w:rsidR="00907BDE" w:rsidRDefault="0090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4674"/>
    <w:multiLevelType w:val="multilevel"/>
    <w:tmpl w:val="39340B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C74"/>
    <w:rsid w:val="003E157F"/>
    <w:rsid w:val="00907BDE"/>
    <w:rsid w:val="00D9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CC9CC"/>
  <w15:docId w15:val="{93CD40AB-1AAA-4772-99AF-B112610E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greatresumesfas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greatresumesfa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1165</Words>
  <Characters>6643</Characters>
  <Application>Microsoft Office Word</Application>
  <DocSecurity>0</DocSecurity>
  <Lines>55</Lines>
  <Paragraphs>15</Paragraphs>
  <ScaleCrop>false</ScaleCrop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2021-06-22T07:48:00Z</dcterms:created>
  <dcterms:modified xsi:type="dcterms:W3CDTF">2021-06-22T07:55:00Z</dcterms:modified>
</cp:coreProperties>
</file>